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1B358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D25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1B358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1B358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1B3587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AD0223" w:rsidP="00D25B3A">
      <w:pPr>
        <w:spacing w:before="0" w:after="0"/>
        <w:jc w:val="right"/>
        <w:rPr>
          <w:sz w:val="28"/>
          <w:szCs w:val="28"/>
        </w:rPr>
      </w:pPr>
      <w:r w:rsidRPr="00AD022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18</w:t>
      </w:r>
      <w:bookmarkStart w:id="0" w:name="_GoBack"/>
      <w:bookmarkEnd w:id="0"/>
      <w:r w:rsidRPr="00AD0223">
        <w:rPr>
          <w:sz w:val="28"/>
          <w:szCs w:val="28"/>
          <w:u w:val="single"/>
        </w:rPr>
        <w:t>.06.2020</w:t>
      </w:r>
      <w:r w:rsidRPr="00AD0223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1004</w:t>
      </w:r>
    </w:p>
    <w:p w:rsidR="00151EF3" w:rsidRDefault="00151EF3">
      <w:pPr>
        <w:pStyle w:val="1f1"/>
        <w:jc w:val="center"/>
        <w:rPr>
          <w:color w:val="auto"/>
          <w:sz w:val="28"/>
          <w:szCs w:val="28"/>
        </w:rPr>
      </w:pPr>
    </w:p>
    <w:p w:rsidR="00047E03" w:rsidRDefault="00047E03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от 27.11.2018 № 356 «Об утверждении муниципальной  программы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1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составляет  </w:t>
      </w:r>
      <w:r>
        <w:rPr>
          <w:sz w:val="28"/>
          <w:szCs w:val="28"/>
        </w:rPr>
        <w:t>2282838,1</w:t>
      </w:r>
      <w:r w:rsidRPr="005F2D52">
        <w:rPr>
          <w:sz w:val="28"/>
          <w:szCs w:val="28"/>
        </w:rPr>
        <w:t xml:space="preserve"> тыс. рублей, в том числе:</w:t>
      </w:r>
    </w:p>
    <w:tbl>
      <w:tblPr>
        <w:tblStyle w:val="affffff7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047E03">
        <w:trPr>
          <w:trHeight w:val="445"/>
        </w:trPr>
        <w:tc>
          <w:tcPr>
            <w:tcW w:w="1162" w:type="dxa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40" w:type="dxa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3113D" w:rsidTr="00047E03">
        <w:tc>
          <w:tcPr>
            <w:tcW w:w="1162" w:type="dxa"/>
            <w:vAlign w:val="center"/>
          </w:tcPr>
          <w:p w:rsidR="00047E03" w:rsidRDefault="00047E03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047E03" w:rsidRPr="00047E03" w:rsidRDefault="00047E03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194965,6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701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168925,9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C3113D" w:rsidTr="00047E03">
        <w:trPr>
          <w:trHeight w:val="592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235460,4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17852,0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9957,5</w:t>
            </w:r>
          </w:p>
        </w:tc>
        <w:tc>
          <w:tcPr>
            <w:tcW w:w="1701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185132,1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22518,8</w:t>
            </w:r>
          </w:p>
        </w:tc>
      </w:tr>
      <w:tr w:rsidR="00C3113D" w:rsidTr="00047E03">
        <w:trPr>
          <w:trHeight w:val="572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186071,1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739,5</w:t>
            </w:r>
          </w:p>
        </w:tc>
        <w:tc>
          <w:tcPr>
            <w:tcW w:w="1701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160831,6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38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74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54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48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70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50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628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565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rPr>
          <w:trHeight w:val="618"/>
        </w:trPr>
        <w:tc>
          <w:tcPr>
            <w:tcW w:w="1162" w:type="dxa"/>
            <w:vAlign w:val="center"/>
          </w:tcPr>
          <w:p w:rsidR="00C3113D" w:rsidRPr="00047E03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185149,0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3113D" w:rsidRPr="00047E03" w:rsidRDefault="00C3113D" w:rsidP="00C3113D">
            <w:pPr>
              <w:jc w:val="center"/>
            </w:pPr>
            <w:r w:rsidRPr="00047E03">
              <w:rPr>
                <w:color w:val="000000"/>
              </w:rPr>
              <w:t>160649,0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C3113D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24500,0</w:t>
            </w:r>
          </w:p>
        </w:tc>
      </w:tr>
      <w:tr w:rsidR="00C3113D" w:rsidTr="00047E03">
        <w:tc>
          <w:tcPr>
            <w:tcW w:w="1162" w:type="dxa"/>
            <w:vAlign w:val="center"/>
          </w:tcPr>
          <w:p w:rsidR="00C3113D" w:rsidRPr="00047E03" w:rsidRDefault="00C3113D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C3113D" w:rsidRPr="00047E03" w:rsidRDefault="00C3113D" w:rsidP="00047E03">
            <w:pPr>
              <w:jc w:val="center"/>
              <w:rPr>
                <w:color w:val="000000"/>
              </w:rPr>
            </w:pPr>
            <w:r w:rsidRPr="00047E03">
              <w:t>2 282838,1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047E03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17889,7</w:t>
            </w:r>
          </w:p>
        </w:tc>
        <w:tc>
          <w:tcPr>
            <w:tcW w:w="1559" w:type="dxa"/>
            <w:vAlign w:val="center"/>
          </w:tcPr>
          <w:p w:rsidR="00C3113D" w:rsidRPr="00047E03" w:rsidRDefault="00C3113D" w:rsidP="00047E03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12769,7</w:t>
            </w:r>
          </w:p>
        </w:tc>
        <w:tc>
          <w:tcPr>
            <w:tcW w:w="1701" w:type="dxa"/>
            <w:vAlign w:val="center"/>
          </w:tcPr>
          <w:p w:rsidR="00C3113D" w:rsidRPr="00047E03" w:rsidRDefault="00C3113D" w:rsidP="00047E03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1 960730,6</w:t>
            </w:r>
          </w:p>
        </w:tc>
        <w:tc>
          <w:tcPr>
            <w:tcW w:w="1985" w:type="dxa"/>
            <w:vAlign w:val="center"/>
          </w:tcPr>
          <w:p w:rsidR="00C3113D" w:rsidRPr="00047E03" w:rsidRDefault="00C3113D" w:rsidP="00047E03">
            <w:pPr>
              <w:jc w:val="center"/>
              <w:rPr>
                <w:color w:val="000000"/>
              </w:rPr>
            </w:pPr>
            <w:r w:rsidRPr="00047E03">
              <w:rPr>
                <w:color w:val="000000"/>
              </w:rPr>
              <w:t>291448,1</w:t>
            </w:r>
          </w:p>
        </w:tc>
      </w:tr>
    </w:tbl>
    <w:p w:rsidR="00C3113D" w:rsidRDefault="00C3113D" w:rsidP="00C3113D">
      <w:pPr>
        <w:pStyle w:val="1f1"/>
        <w:jc w:val="center"/>
        <w:rPr>
          <w:color w:val="auto"/>
          <w:sz w:val="28"/>
          <w:szCs w:val="28"/>
        </w:rPr>
      </w:pPr>
    </w:p>
    <w:p w:rsidR="00C3113D" w:rsidRDefault="00C3113D" w:rsidP="00F6687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 w:rsidRPr="005F2D52">
        <w:rPr>
          <w:rFonts w:ascii="Times New Roman" w:hAnsi="Times New Roman" w:cs="Times New Roman"/>
          <w:bCs/>
          <w:sz w:val="28"/>
          <w:szCs w:val="28"/>
        </w:rPr>
        <w:lastRenderedPageBreak/>
        <w:t>следующей редакции:</w:t>
      </w:r>
      <w:r w:rsidRPr="005F2D52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</w:t>
      </w:r>
      <w:r w:rsidR="00F6687D">
        <w:rPr>
          <w:rFonts w:ascii="Times New Roman" w:hAnsi="Times New Roman" w:cs="Times New Roman"/>
          <w:sz w:val="28"/>
          <w:szCs w:val="28"/>
        </w:rPr>
        <w:t xml:space="preserve"> </w:t>
      </w:r>
      <w:r w:rsidRPr="007C4D37">
        <w:rPr>
          <w:rFonts w:ascii="Times New Roman" w:hAnsi="Times New Roman" w:cs="Times New Roman"/>
          <w:sz w:val="28"/>
          <w:szCs w:val="28"/>
        </w:rPr>
        <w:t>2 28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C4D37">
        <w:rPr>
          <w:rFonts w:ascii="Times New Roman" w:hAnsi="Times New Roman" w:cs="Times New Roman"/>
          <w:sz w:val="28"/>
          <w:szCs w:val="28"/>
        </w:rPr>
        <w:t> 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4D37">
        <w:rPr>
          <w:rFonts w:ascii="Times New Roman" w:hAnsi="Times New Roman" w:cs="Times New Roman"/>
          <w:sz w:val="28"/>
          <w:szCs w:val="28"/>
        </w:rPr>
        <w:t>8,</w:t>
      </w:r>
      <w:r>
        <w:rPr>
          <w:rFonts w:ascii="Times New Roman" w:hAnsi="Times New Roman" w:cs="Times New Roman"/>
          <w:sz w:val="28"/>
          <w:szCs w:val="28"/>
        </w:rPr>
        <w:t>1</w:t>
      </w:r>
      <w:r w:rsidR="00F6687D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47E03" w:rsidRPr="005A63C5" w:rsidRDefault="00047E03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7"/>
        <w:tblW w:w="0" w:type="auto"/>
        <w:tblLook w:val="04A0" w:firstRow="1" w:lastRow="0" w:firstColumn="1" w:lastColumn="0" w:noHBand="0" w:noVBand="1"/>
      </w:tblPr>
      <w:tblGrid>
        <w:gridCol w:w="1556"/>
        <w:gridCol w:w="1559"/>
        <w:gridCol w:w="1619"/>
        <w:gridCol w:w="1584"/>
        <w:gridCol w:w="1588"/>
        <w:gridCol w:w="1808"/>
      </w:tblGrid>
      <w:tr w:rsidR="00C3113D" w:rsidTr="00C3113D"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3113D" w:rsidTr="00C3113D"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194965,6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168925,9</w:t>
            </w:r>
          </w:p>
        </w:tc>
        <w:tc>
          <w:tcPr>
            <w:tcW w:w="1619" w:type="dxa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235460,4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9957,5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185132,1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186071,1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160831,6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160649,0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C3113D" w:rsidTr="00C3113D">
        <w:tc>
          <w:tcPr>
            <w:tcW w:w="1619" w:type="dxa"/>
            <w:vAlign w:val="center"/>
          </w:tcPr>
          <w:p w:rsidR="00C3113D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2 282 838,1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17 889,7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12 769,7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1 960 730,6</w:t>
            </w:r>
          </w:p>
        </w:tc>
        <w:tc>
          <w:tcPr>
            <w:tcW w:w="1619" w:type="dxa"/>
            <w:vAlign w:val="center"/>
          </w:tcPr>
          <w:p w:rsidR="00C3113D" w:rsidRPr="00462A79" w:rsidRDefault="00C3113D" w:rsidP="00C311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291 448,1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инансирования подпрограммы составляет</w:t>
      </w:r>
      <w:r w:rsidRPr="009849BD">
        <w:rPr>
          <w:rFonts w:ascii="Times New Roman" w:hAnsi="Times New Roman" w:cs="Times New Roman"/>
          <w:sz w:val="28"/>
          <w:szCs w:val="28"/>
        </w:rPr>
        <w:t xml:space="preserve"> </w:t>
      </w:r>
      <w:r w:rsidRPr="007C4D37">
        <w:rPr>
          <w:rFonts w:ascii="Times New Roman" w:hAnsi="Times New Roman" w:cs="Times New Roman"/>
          <w:sz w:val="28"/>
          <w:szCs w:val="28"/>
        </w:rPr>
        <w:t>379 548,7</w:t>
      </w:r>
      <w:r w:rsidR="00F6687D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C3113D" w:rsidRPr="007C4D37" w:rsidRDefault="00C3113D" w:rsidP="00C3113D">
      <w:pPr>
        <w:autoSpaceDE w:val="0"/>
        <w:spacing w:before="0" w:after="0"/>
        <w:rPr>
          <w:sz w:val="28"/>
          <w:szCs w:val="28"/>
        </w:rPr>
      </w:pPr>
      <w:r w:rsidRPr="007C4D37">
        <w:rPr>
          <w:sz w:val="28"/>
          <w:szCs w:val="28"/>
        </w:rPr>
        <w:t>2019 год-      32118,5 тыс. рублей</w:t>
      </w:r>
    </w:p>
    <w:p w:rsidR="00C3113D" w:rsidRPr="007C4D37" w:rsidRDefault="00C3113D" w:rsidP="00C3113D">
      <w:pPr>
        <w:autoSpaceDE w:val="0"/>
        <w:spacing w:before="0" w:after="0"/>
        <w:rPr>
          <w:sz w:val="28"/>
          <w:szCs w:val="28"/>
        </w:rPr>
      </w:pPr>
      <w:r w:rsidRPr="007C4D37">
        <w:rPr>
          <w:sz w:val="28"/>
          <w:szCs w:val="28"/>
        </w:rPr>
        <w:t>2020 год –    31759,2  тыс. рублей.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2021 год- 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2022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2023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2024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2025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2026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2027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2028 год –     31567,1 тыс. рублей;</w:t>
      </w:r>
    </w:p>
    <w:p w:rsidR="00C3113D" w:rsidRPr="007C4D37" w:rsidRDefault="00C3113D" w:rsidP="00C3113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2029 год –     31567,1 тыс. рублей;</w:t>
      </w: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7C4D37">
        <w:rPr>
          <w:rFonts w:ascii="Times New Roman" w:hAnsi="Times New Roman" w:cs="Times New Roman"/>
          <w:sz w:val="28"/>
          <w:szCs w:val="28"/>
        </w:rPr>
        <w:t>2030 год – 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«Обеспечение реализации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lastRenderedPageBreak/>
        <w:t>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5A63C5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Pr="007C4D37">
        <w:rPr>
          <w:kern w:val="2"/>
          <w:sz w:val="28"/>
          <w:szCs w:val="28"/>
        </w:rPr>
        <w:t>379 548,7</w:t>
      </w:r>
      <w:r w:rsidR="00F6687D">
        <w:rPr>
          <w:kern w:val="2"/>
          <w:sz w:val="28"/>
          <w:szCs w:val="28"/>
        </w:rPr>
        <w:t xml:space="preserve"> </w:t>
      </w:r>
      <w:r w:rsidRPr="005A63C5">
        <w:rPr>
          <w:kern w:val="2"/>
          <w:sz w:val="28"/>
          <w:szCs w:val="28"/>
        </w:rPr>
        <w:t>тыс. рублей, в том числе:</w:t>
      </w:r>
    </w:p>
    <w:p w:rsidR="00C3113D" w:rsidRPr="007C4D37" w:rsidRDefault="00C3113D" w:rsidP="00C3113D">
      <w:pPr>
        <w:autoSpaceDE w:val="0"/>
        <w:spacing w:before="0" w:after="0"/>
        <w:ind w:firstLine="709"/>
        <w:rPr>
          <w:sz w:val="28"/>
          <w:szCs w:val="28"/>
        </w:rPr>
      </w:pPr>
      <w:r w:rsidRPr="007C4D37">
        <w:rPr>
          <w:sz w:val="28"/>
          <w:szCs w:val="28"/>
        </w:rPr>
        <w:t>2019 год -      32118,5 тыс. рублей.</w:t>
      </w:r>
    </w:p>
    <w:p w:rsidR="00C3113D" w:rsidRPr="007C4D37" w:rsidRDefault="00C3113D" w:rsidP="00C3113D">
      <w:pPr>
        <w:autoSpaceDE w:val="0"/>
        <w:spacing w:before="0" w:after="0"/>
        <w:ind w:firstLine="709"/>
        <w:rPr>
          <w:sz w:val="28"/>
          <w:szCs w:val="28"/>
        </w:rPr>
      </w:pPr>
      <w:r w:rsidRPr="007C4D37">
        <w:rPr>
          <w:sz w:val="28"/>
          <w:szCs w:val="28"/>
        </w:rPr>
        <w:t xml:space="preserve">2020 год </w:t>
      </w:r>
      <w:r>
        <w:rPr>
          <w:sz w:val="28"/>
          <w:szCs w:val="28"/>
        </w:rPr>
        <w:t xml:space="preserve"> -     </w:t>
      </w:r>
      <w:r w:rsidRPr="007C4D37">
        <w:rPr>
          <w:sz w:val="28"/>
          <w:szCs w:val="28"/>
        </w:rPr>
        <w:t>31759,2  тыс. рублей.</w:t>
      </w:r>
    </w:p>
    <w:p w:rsidR="00C3113D" w:rsidRPr="007C4D37" w:rsidRDefault="00C3113D" w:rsidP="00C3113D">
      <w:pPr>
        <w:spacing w:before="0" w:after="0"/>
        <w:ind w:firstLine="709"/>
        <w:jc w:val="both"/>
        <w:rPr>
          <w:sz w:val="28"/>
          <w:szCs w:val="28"/>
        </w:rPr>
      </w:pPr>
      <w:r w:rsidRPr="007C4D37">
        <w:rPr>
          <w:sz w:val="28"/>
          <w:szCs w:val="28"/>
        </w:rPr>
        <w:t>2021 год –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2022год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2023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2024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2025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2026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2027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2028 год –     31567,1 тыс. рублей;</w:t>
      </w:r>
    </w:p>
    <w:p w:rsidR="00C3113D" w:rsidRPr="007C4D37" w:rsidRDefault="00C3113D" w:rsidP="00C3113D">
      <w:pPr>
        <w:spacing w:before="0" w:after="0"/>
        <w:ind w:firstLine="709"/>
        <w:jc w:val="both"/>
        <w:rPr>
          <w:kern w:val="2"/>
          <w:sz w:val="28"/>
          <w:szCs w:val="28"/>
        </w:rPr>
      </w:pPr>
      <w:r w:rsidRPr="007C4D37">
        <w:rPr>
          <w:kern w:val="2"/>
          <w:sz w:val="28"/>
          <w:szCs w:val="28"/>
        </w:rPr>
        <w:t>2030 год – 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 в следующей редакции: Общий объем финансирования подпрограммы составляет </w:t>
      </w:r>
      <w:r w:rsidR="000978A5">
        <w:rPr>
          <w:rFonts w:ascii="Times New Roman" w:hAnsi="Times New Roman" w:cs="Times New Roman"/>
          <w:sz w:val="28"/>
          <w:szCs w:val="28"/>
        </w:rPr>
        <w:t>1 903 289,4</w:t>
      </w:r>
      <w:r w:rsidR="000978A5" w:rsidRPr="005A63C5">
        <w:rPr>
          <w:rFonts w:ascii="Times New Roman" w:hAnsi="Times New Roman" w:cs="Times New Roman"/>
          <w:sz w:val="28"/>
          <w:szCs w:val="28"/>
        </w:rPr>
        <w:t xml:space="preserve">  </w:t>
      </w:r>
      <w:r w:rsidRPr="009849BD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55"/>
        <w:gridCol w:w="1639"/>
        <w:gridCol w:w="1559"/>
        <w:gridCol w:w="1276"/>
        <w:gridCol w:w="1842"/>
        <w:gridCol w:w="2127"/>
      </w:tblGrid>
      <w:tr w:rsidR="000978A5" w:rsidTr="000978A5">
        <w:tc>
          <w:tcPr>
            <w:tcW w:w="1055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39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0978A5" w:rsidTr="000978A5">
        <w:tc>
          <w:tcPr>
            <w:tcW w:w="1055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39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203701,2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9957,5</w:t>
            </w: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153372,9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154504,0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739,5</w:t>
            </w: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129264,5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0978A5" w:rsidTr="000978A5">
        <w:tc>
          <w:tcPr>
            <w:tcW w:w="1055" w:type="dxa"/>
            <w:vAlign w:val="center"/>
          </w:tcPr>
          <w:p w:rsidR="000978A5" w:rsidRDefault="000978A5" w:rsidP="00047E0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3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1903 289,4</w:t>
            </w:r>
          </w:p>
        </w:tc>
        <w:tc>
          <w:tcPr>
            <w:tcW w:w="1559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17889,7</w:t>
            </w:r>
          </w:p>
        </w:tc>
        <w:tc>
          <w:tcPr>
            <w:tcW w:w="1276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12769,7</w:t>
            </w:r>
          </w:p>
        </w:tc>
        <w:tc>
          <w:tcPr>
            <w:tcW w:w="1842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1 581 181,9</w:t>
            </w:r>
          </w:p>
        </w:tc>
        <w:tc>
          <w:tcPr>
            <w:tcW w:w="2127" w:type="dxa"/>
            <w:vAlign w:val="center"/>
          </w:tcPr>
          <w:p w:rsidR="000978A5" w:rsidRPr="00462A79" w:rsidRDefault="000978A5" w:rsidP="00047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291448,1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P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="000978A5" w:rsidRPr="000978A5">
              <w:rPr>
                <w:rFonts w:ascii="Times New Roman" w:hAnsi="Times New Roman" w:cs="Times New Roman"/>
                <w:sz w:val="28"/>
                <w:szCs w:val="28"/>
              </w:rPr>
              <w:t>1 903 289,4</w:t>
            </w:r>
            <w:r w:rsidR="00F66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8A5" w:rsidRPr="000978A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7"/>
              <w:tblW w:w="9385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392"/>
              <w:gridCol w:w="1560"/>
              <w:gridCol w:w="1701"/>
            </w:tblGrid>
            <w:tr w:rsidR="000978A5" w:rsidRPr="000978A5" w:rsidTr="000978A5">
              <w:tc>
                <w:tcPr>
                  <w:tcW w:w="1538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75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19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392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560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701" w:type="dxa"/>
                </w:tcPr>
                <w:p w:rsidR="000978A5" w:rsidRPr="000978A5" w:rsidRDefault="000978A5" w:rsidP="000978A5">
                  <w:pPr>
                    <w:pStyle w:val="ConsPlusCell"/>
                    <w:tabs>
                      <w:tab w:val="left" w:pos="993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392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0" w:type="dxa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701" w:type="dxa"/>
                </w:tcPr>
                <w:p w:rsidR="000978A5" w:rsidRPr="000978A5" w:rsidRDefault="000978A5" w:rsidP="000978A5">
                  <w:pPr>
                    <w:pStyle w:val="ConsPlusCell"/>
                    <w:tabs>
                      <w:tab w:val="left" w:pos="1592"/>
                      <w:tab w:val="left" w:pos="1654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203701,2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9957,5</w:t>
                  </w: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153372,9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22518,8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154504,0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739,5</w:t>
                  </w: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129264,5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24500,0</w:t>
                  </w:r>
                </w:p>
              </w:tc>
            </w:tr>
            <w:tr w:rsidR="000978A5" w:rsidRPr="000978A5" w:rsidTr="000978A5">
              <w:tc>
                <w:tcPr>
                  <w:tcW w:w="1538" w:type="dxa"/>
                  <w:vAlign w:val="center"/>
                </w:tcPr>
                <w:p w:rsidR="000978A5" w:rsidRPr="000978A5" w:rsidRDefault="000978A5" w:rsidP="00047E03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1 903 289,4</w:t>
                  </w:r>
                </w:p>
              </w:tc>
              <w:tc>
                <w:tcPr>
                  <w:tcW w:w="1619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17889,7</w:t>
                  </w:r>
                </w:p>
              </w:tc>
              <w:tc>
                <w:tcPr>
                  <w:tcW w:w="1392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12 769,7</w:t>
                  </w:r>
                </w:p>
              </w:tc>
              <w:tc>
                <w:tcPr>
                  <w:tcW w:w="1560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1 581 181,9</w:t>
                  </w:r>
                </w:p>
              </w:tc>
              <w:tc>
                <w:tcPr>
                  <w:tcW w:w="1701" w:type="dxa"/>
                  <w:vAlign w:val="center"/>
                </w:tcPr>
                <w:p w:rsidR="000978A5" w:rsidRPr="000978A5" w:rsidRDefault="000978A5" w:rsidP="00047E03">
                  <w:pPr>
                    <w:jc w:val="center"/>
                    <w:rPr>
                      <w:color w:val="000000"/>
                    </w:rPr>
                  </w:pPr>
                  <w:r w:rsidRPr="000978A5">
                    <w:rPr>
                      <w:color w:val="000000"/>
                    </w:rPr>
                    <w:t>291 448,1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</w:t>
      </w:r>
      <w:r w:rsidR="000978A5">
        <w:rPr>
          <w:kern w:val="1"/>
          <w:sz w:val="28"/>
          <w:szCs w:val="28"/>
        </w:rPr>
        <w:t xml:space="preserve"> </w:t>
      </w:r>
      <w:r w:rsidRPr="005A63C5">
        <w:rPr>
          <w:kern w:val="1"/>
          <w:sz w:val="28"/>
          <w:szCs w:val="28"/>
        </w:rPr>
        <w:t xml:space="preserve">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C3113D" w:rsidRDefault="00C3113D" w:rsidP="00C3113D">
      <w:pPr>
        <w:widowControl w:val="0"/>
        <w:autoSpaceDE w:val="0"/>
        <w:jc w:val="center"/>
        <w:rPr>
          <w:b/>
        </w:rPr>
      </w:pPr>
      <w:r>
        <w:lastRenderedPageBreak/>
        <w:t xml:space="preserve">                                                                             </w:t>
      </w:r>
    </w:p>
    <w:p w:rsidR="00C3113D" w:rsidRDefault="00C3113D">
      <w:pPr>
        <w:pStyle w:val="1f1"/>
        <w:jc w:val="center"/>
        <w:rPr>
          <w:color w:val="auto"/>
          <w:sz w:val="28"/>
          <w:szCs w:val="28"/>
        </w:rPr>
      </w:pPr>
    </w:p>
    <w:p w:rsidR="00C3113D" w:rsidRDefault="00C3113D">
      <w:pPr>
        <w:pStyle w:val="1f1"/>
        <w:jc w:val="center"/>
        <w:rPr>
          <w:color w:val="auto"/>
          <w:sz w:val="28"/>
          <w:szCs w:val="28"/>
        </w:rPr>
      </w:pPr>
    </w:p>
    <w:p w:rsidR="00346217" w:rsidRPr="005A63C5" w:rsidRDefault="00346217" w:rsidP="00346217">
      <w:pPr>
        <w:widowControl w:val="0"/>
        <w:autoSpaceDE w:val="0"/>
        <w:spacing w:before="0" w:after="0"/>
        <w:ind w:firstLine="709"/>
        <w:jc w:val="both"/>
        <w:rPr>
          <w:b/>
          <w:bCs/>
          <w:sz w:val="28"/>
          <w:szCs w:val="28"/>
        </w:rPr>
      </w:pPr>
      <w:bookmarkStart w:id="1" w:name="sub_10495"/>
    </w:p>
    <w:bookmarkEnd w:id="1"/>
    <w:p w:rsidR="00346217" w:rsidRPr="005A63C5" w:rsidRDefault="00346217" w:rsidP="007C4D37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28"/>
          <w:szCs w:val="28"/>
        </w:rPr>
      </w:pPr>
    </w:p>
    <w:p w:rsidR="00CE55AF" w:rsidRPr="005A63C5" w:rsidRDefault="00CE55AF" w:rsidP="0089207B">
      <w:pPr>
        <w:pStyle w:val="1"/>
        <w:spacing w:before="0" w:after="0"/>
        <w:ind w:left="0" w:firstLine="0"/>
        <w:jc w:val="left"/>
        <w:rPr>
          <w:rFonts w:ascii="Times New Roman" w:hAnsi="Times New Roman"/>
          <w:sz w:val="28"/>
          <w:szCs w:val="28"/>
        </w:rPr>
      </w:pPr>
    </w:p>
    <w:p w:rsidR="00AC5AEC" w:rsidRDefault="00AC5AEC">
      <w:pPr>
        <w:spacing w:before="0" w:after="0"/>
        <w:rPr>
          <w:kern w:val="1"/>
        </w:rPr>
        <w:sectPr w:rsidR="00AC5AEC" w:rsidSect="00151EF3">
          <w:headerReference w:type="default" r:id="rId11"/>
          <w:footerReference w:type="default" r:id="rId12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p w:rsidR="000978A5" w:rsidRPr="00151EF3" w:rsidRDefault="000978A5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 w:rsidRPr="006E17BC">
        <w:rPr>
          <w:sz w:val="28"/>
          <w:szCs w:val="28"/>
        </w:rPr>
        <w:lastRenderedPageBreak/>
        <w:t>7)</w:t>
      </w:r>
      <w:r>
        <w:t xml:space="preserve">  </w:t>
      </w:r>
      <w:r w:rsidRPr="00151EF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5 </w:t>
      </w:r>
      <w:r w:rsidRPr="00151EF3">
        <w:rPr>
          <w:sz w:val="28"/>
          <w:szCs w:val="28"/>
        </w:rPr>
        <w:t>к муниципальной программе 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</w:t>
      </w:r>
      <w:bookmarkStart w:id="2" w:name="Par487"/>
      <w:bookmarkEnd w:id="2"/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850"/>
        <w:gridCol w:w="709"/>
        <w:gridCol w:w="851"/>
        <w:gridCol w:w="992"/>
        <w:gridCol w:w="850"/>
        <w:gridCol w:w="851"/>
        <w:gridCol w:w="992"/>
        <w:gridCol w:w="851"/>
        <w:gridCol w:w="850"/>
        <w:gridCol w:w="992"/>
        <w:gridCol w:w="993"/>
        <w:gridCol w:w="850"/>
      </w:tblGrid>
      <w:tr w:rsidR="008F52F1" w:rsidTr="000978A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0978A5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6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8F52F1" w:rsidTr="000978A5">
        <w:trPr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F52F1" w:rsidTr="000978A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8B50DC" w:rsidTr="000978A5">
        <w:trPr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B05A4E" w:rsidRDefault="008B50DC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0DC" w:rsidRPr="00B05A4E" w:rsidRDefault="008B50DC" w:rsidP="0087187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2282838,1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194965,6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235460,4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186071,1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  <w:r w:rsidR="008B50DC">
              <w:rPr>
                <w:rFonts w:ascii="Calibri" w:hAnsi="Calibri" w:cs="Arial"/>
                <w:sz w:val="14"/>
                <w:szCs w:val="14"/>
              </w:rPr>
              <w:t>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0DC" w:rsidRPr="00404175" w:rsidRDefault="008B50DC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185149,0</w:t>
            </w:r>
          </w:p>
        </w:tc>
      </w:tr>
      <w:tr w:rsidR="0087187F" w:rsidTr="000978A5">
        <w:trPr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0978A5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12769,7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9957,5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0978A5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DF7AA1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1960730,6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168925,9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DC7A5E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185132,1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160831,6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160649,0</w:t>
            </w:r>
          </w:p>
        </w:tc>
      </w:tr>
      <w:tr w:rsidR="0087187F" w:rsidTr="000978A5">
        <w:trPr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291448,1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  <w:tr w:rsidR="0087187F" w:rsidTr="000978A5">
        <w:trPr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87187F" w:rsidTr="000978A5">
        <w:trPr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0978A5">
        <w:trPr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87187F" w:rsidTr="000978A5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379548,7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31759,2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31567,1</w:t>
            </w:r>
          </w:p>
        </w:tc>
      </w:tr>
      <w:tr w:rsidR="0087187F" w:rsidTr="000978A5">
        <w:trPr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404175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</w:tr>
      <w:tr w:rsidR="0087187F" w:rsidTr="000978A5">
        <w:trPr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7187F" w:rsidRPr="00B05A4E" w:rsidRDefault="0087187F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1903289,4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162847,1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203701,2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154504,0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153581,9</w:t>
            </w:r>
          </w:p>
        </w:tc>
      </w:tr>
      <w:tr w:rsidR="0087187F" w:rsidTr="000978A5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0978A5">
        <w:trPr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12769,7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2072,7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9957,5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7187F" w:rsidTr="000978A5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1581181,9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136807,4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153372,9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129081,9</w:t>
            </w:r>
          </w:p>
        </w:tc>
      </w:tr>
      <w:tr w:rsidR="0087187F" w:rsidTr="000978A5">
        <w:trPr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B05A4E" w:rsidRDefault="0087187F" w:rsidP="0087187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187F" w:rsidRPr="00B05A4E" w:rsidRDefault="0087187F" w:rsidP="0087187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291448,1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23929,3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DC7A5E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87F" w:rsidRPr="00404175" w:rsidRDefault="0087187F" w:rsidP="0087187F">
            <w:pPr>
              <w:spacing w:before="0"/>
              <w:jc w:val="center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24500,0</w:t>
            </w:r>
          </w:p>
        </w:tc>
      </w:tr>
    </w:tbl>
    <w:p w:rsidR="000978A5" w:rsidRDefault="002042C9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  <w:r w:rsidRPr="00151EF3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0978A5" w:rsidRDefault="000978A5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</w:p>
    <w:p w:rsidR="000978A5" w:rsidRDefault="000978A5" w:rsidP="002042C9">
      <w:pPr>
        <w:widowControl w:val="0"/>
        <w:autoSpaceDE w:val="0"/>
        <w:snapToGrid w:val="0"/>
        <w:spacing w:after="0"/>
        <w:jc w:val="center"/>
        <w:rPr>
          <w:sz w:val="28"/>
          <w:szCs w:val="28"/>
        </w:rPr>
      </w:pPr>
    </w:p>
    <w:p w:rsidR="002042C9" w:rsidRDefault="000978A5" w:rsidP="00681BFC">
      <w:pPr>
        <w:widowControl w:val="0"/>
        <w:autoSpaceDE w:val="0"/>
        <w:snapToGrid w:val="0"/>
        <w:spacing w:after="0"/>
      </w:pPr>
      <w:r>
        <w:rPr>
          <w:sz w:val="28"/>
          <w:szCs w:val="28"/>
        </w:rPr>
        <w:lastRenderedPageBreak/>
        <w:t>8)</w:t>
      </w:r>
      <w:r w:rsidRPr="000978A5"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9"/>
        <w:gridCol w:w="134"/>
        <w:gridCol w:w="46"/>
        <w:gridCol w:w="1238"/>
        <w:gridCol w:w="1417"/>
        <w:gridCol w:w="142"/>
        <w:gridCol w:w="567"/>
        <w:gridCol w:w="567"/>
        <w:gridCol w:w="1134"/>
        <w:gridCol w:w="42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042C9" w:rsidTr="00681BFC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042C9" w:rsidRPr="00505DF1" w:rsidRDefault="002042C9" w:rsidP="00D077F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681BFC" w:rsidTr="00681BFC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042C9" w:rsidRPr="00505DF1" w:rsidRDefault="002042C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3F1CB4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681BFC" w:rsidTr="00681BFC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E009C0" w:rsidRDefault="002042C9" w:rsidP="00D077F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681BFC" w:rsidTr="00681BFC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505DF1" w:rsidRDefault="00CA54D6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6B21E3" w:rsidP="006B21E3">
            <w:pPr>
              <w:autoSpaceDE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212941,6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jc w:val="right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161571,1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6B21E3" w:rsidP="00A60BA8">
            <w:pPr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D6" w:rsidRPr="00CA54D6" w:rsidRDefault="00CA54D6" w:rsidP="00A60BA8">
            <w:pPr>
              <w:spacing w:before="0" w:after="0"/>
              <w:rPr>
                <w:sz w:val="16"/>
                <w:szCs w:val="16"/>
              </w:rPr>
            </w:pPr>
            <w:r w:rsidRPr="00CA54D6">
              <w:rPr>
                <w:sz w:val="16"/>
                <w:szCs w:val="16"/>
              </w:rPr>
              <w:t>160649,0</w:t>
            </w:r>
          </w:p>
        </w:tc>
      </w:tr>
      <w:tr w:rsidR="002042C9" w:rsidTr="00681BFC">
        <w:trPr>
          <w:trHeight w:val="410"/>
        </w:trPr>
        <w:tc>
          <w:tcPr>
            <w:tcW w:w="113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2C9" w:rsidRPr="00CA54D6" w:rsidRDefault="002042C9" w:rsidP="00A60BA8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2C9" w:rsidRPr="00505DF1" w:rsidRDefault="002042C9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681BFC" w:rsidTr="00681BFC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A54D6" w:rsidRPr="00505DF1" w:rsidRDefault="00CA54D6" w:rsidP="000811C0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 w:rsidR="000811C0"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A54D6" w:rsidRPr="00505DF1" w:rsidRDefault="00CA54D6" w:rsidP="00D077F4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A54D6" w:rsidRPr="00505DF1" w:rsidRDefault="00CA54D6" w:rsidP="00D077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31759,2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CA54D6" w:rsidRDefault="00CA54D6" w:rsidP="00A60BA8">
            <w:pPr>
              <w:jc w:val="right"/>
              <w:rPr>
                <w:color w:val="000000"/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color w:val="000000"/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CA54D6" w:rsidRDefault="00CA54D6" w:rsidP="00A60BA8">
            <w:pPr>
              <w:jc w:val="right"/>
              <w:rPr>
                <w:sz w:val="18"/>
                <w:szCs w:val="18"/>
              </w:rPr>
            </w:pPr>
            <w:r w:rsidRPr="00CA54D6">
              <w:rPr>
                <w:sz w:val="18"/>
                <w:szCs w:val="18"/>
              </w:rPr>
              <w:t>31567,1</w:t>
            </w:r>
          </w:p>
        </w:tc>
      </w:tr>
      <w:tr w:rsidR="00681BFC" w:rsidTr="00681BFC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9F1D05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F1D05">
              <w:rPr>
                <w:color w:val="000000"/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6C04AB" w:rsidRDefault="00CA54D6" w:rsidP="00A60BA8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  <w:r w:rsidRPr="006C04AB">
              <w:rPr>
                <w:color w:val="000000"/>
                <w:sz w:val="18"/>
                <w:szCs w:val="18"/>
              </w:rPr>
              <w:t>2216,7</w:t>
            </w:r>
          </w:p>
        </w:tc>
      </w:tr>
      <w:tr w:rsidR="00681BFC" w:rsidTr="00681BFC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29126,0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29073,3</w:t>
            </w:r>
          </w:p>
        </w:tc>
      </w:tr>
      <w:tr w:rsidR="00681BFC" w:rsidTr="00681BFC">
        <w:trPr>
          <w:trHeight w:val="214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4D6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81BFC" w:rsidTr="00681BFC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277,1</w:t>
            </w:r>
          </w:p>
        </w:tc>
      </w:tr>
      <w:tr w:rsidR="00681BFC" w:rsidTr="00681BFC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54D6" w:rsidRPr="00505DF1" w:rsidRDefault="00CA54D6" w:rsidP="00D077F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505DF1" w:rsidRDefault="00CA54D6" w:rsidP="00A60BA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54D6" w:rsidRPr="00E009C0" w:rsidRDefault="00CA54D6" w:rsidP="00A60BA8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  <w:tr w:rsidR="00D20708" w:rsidTr="00681BFC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708" w:rsidRPr="00505DF1" w:rsidRDefault="00D20708" w:rsidP="00D077F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D20708" w:rsidTr="00681BFC">
        <w:trPr>
          <w:trHeight w:val="6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0811C0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  <w:r w:rsidR="00D20708"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0708" w:rsidRPr="00505DF1" w:rsidRDefault="00D20708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6B21E3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42621,7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22508,4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6B21E3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08" w:rsidRPr="00D20708" w:rsidRDefault="00D20708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811C0" w:rsidTr="00681BFC">
        <w:trPr>
          <w:trHeight w:val="31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0811C0" w:rsidRDefault="000811C0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505DF1" w:rsidRDefault="000811C0" w:rsidP="00A60BA8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811C0" w:rsidRPr="00505DF1" w:rsidRDefault="000811C0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29657,3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20955,6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811C0" w:rsidTr="00681BFC">
        <w:trPr>
          <w:trHeight w:val="364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0811C0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811C0" w:rsidTr="00681BFC">
        <w:trPr>
          <w:trHeight w:val="342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AA4A02" w:rsidRDefault="000811C0" w:rsidP="000811C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6D4EFC" w:rsidRDefault="000811C0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AA4A02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6D4EFC" w:rsidRDefault="000811C0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AA4A02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11C0" w:rsidTr="00681BFC">
        <w:trPr>
          <w:trHeight w:val="2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811C0" w:rsidRPr="00505DF1" w:rsidRDefault="000811C0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153464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153464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E009C0" w:rsidRDefault="000811C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153464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1C0" w:rsidRPr="00505DF1" w:rsidRDefault="000811C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11C0" w:rsidTr="001704D7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811C0" w:rsidRPr="00505DF1" w:rsidRDefault="000811C0" w:rsidP="001704D7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0811C0" w:rsidP="00170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0811C0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 w:rsidR="00F429D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0811C0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505DF1" w:rsidRDefault="000811C0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C0" w:rsidRPr="00E009C0" w:rsidRDefault="000811C0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681BFC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1704D7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="00C15D6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429D9" w:rsidRPr="00505DF1" w:rsidRDefault="00F429D9" w:rsidP="00A60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681BFC">
        <w:trPr>
          <w:trHeight w:val="406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505DF1" w:rsidRDefault="00F429D9" w:rsidP="000811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681BFC">
        <w:trPr>
          <w:trHeight w:val="4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Default="00F429D9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170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505DF1" w:rsidRDefault="00F429D9" w:rsidP="000811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F429D9" w:rsidRPr="00C10157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429D9" w:rsidRPr="00E009C0" w:rsidRDefault="00F429D9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429D9" w:rsidRPr="00505DF1" w:rsidRDefault="00F429D9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9D9" w:rsidRPr="00E009C0" w:rsidRDefault="00F429D9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B21E3" w:rsidTr="00681BFC">
        <w:trPr>
          <w:trHeight w:val="4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21E3" w:rsidRDefault="006B21E3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6B21E3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Инициативное </w:t>
            </w:r>
            <w:proofErr w:type="spellStart"/>
            <w:r>
              <w:rPr>
                <w:color w:val="000000"/>
                <w:sz w:val="20"/>
                <w:szCs w:val="20"/>
              </w:rPr>
              <w:t>бюджетирова</w:t>
            </w:r>
            <w:proofErr w:type="spellEnd"/>
          </w:p>
          <w:p w:rsidR="006B21E3" w:rsidRDefault="006B21E3" w:rsidP="006B21E3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проекта</w:t>
            </w:r>
          </w:p>
          <w:p w:rsidR="006B21E3" w:rsidRDefault="006B21E3" w:rsidP="006B21E3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«Книжный дворик»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21E3" w:rsidRPr="00505DF1" w:rsidRDefault="006B21E3" w:rsidP="000811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505DF1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505DF1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6B21E3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9990</w:t>
            </w:r>
          </w:p>
          <w:p w:rsidR="006B21E3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B21E3" w:rsidRPr="00505DF1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505DF1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505DF1" w:rsidRDefault="006B21E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Pr="00E009C0" w:rsidRDefault="006B21E3" w:rsidP="00D077F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29D9" w:rsidTr="001704D7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 w:rsidR="00E942C3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366C44" w:rsidP="00170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29D9" w:rsidRPr="00505DF1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6B21E3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9D9" w:rsidRPr="00F429D9" w:rsidRDefault="00F429D9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29D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366C44" w:rsidTr="00681BFC">
        <w:trPr>
          <w:trHeight w:val="10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170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  <w:r w:rsidR="00E942C3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66C44" w:rsidRPr="00505DF1" w:rsidRDefault="00366C44" w:rsidP="00DC7A5E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077F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C44" w:rsidRPr="00F429D9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C44" w:rsidRPr="00F429D9" w:rsidRDefault="00366C44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C44" w:rsidRPr="00F429D9" w:rsidRDefault="00366C44" w:rsidP="00D8074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6C44" w:rsidTr="00681BFC">
        <w:trPr>
          <w:trHeight w:val="3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170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170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170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6B21E3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1704D7">
            <w:pPr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</w:tr>
      <w:tr w:rsidR="00366C44" w:rsidTr="00681BFC">
        <w:trPr>
          <w:trHeight w:val="4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1704D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366C4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366C44" w:rsidTr="00681BFC">
        <w:trPr>
          <w:trHeight w:val="20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F4326B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</w:tr>
      <w:tr w:rsidR="00366C44" w:rsidTr="00681BFC">
        <w:trPr>
          <w:trHeight w:val="26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F4326B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366C44" w:rsidTr="00681BFC">
        <w:trPr>
          <w:trHeight w:val="26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Pr="00E009C0" w:rsidRDefault="00366C44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154,4</w:t>
            </w:r>
          </w:p>
        </w:tc>
      </w:tr>
      <w:tr w:rsidR="00366C44" w:rsidTr="00681BFC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366C4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6C44" w:rsidRPr="00505DF1" w:rsidRDefault="00366C44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6B21E3" w:rsidTr="00681BFC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21E3" w:rsidRPr="00505DF1" w:rsidRDefault="006B21E3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21E3" w:rsidRDefault="006B21E3" w:rsidP="00CB2630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</w:t>
            </w:r>
            <w:r w:rsidR="00CB2630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ой плиты на мемориальном комплексе «Клятва поколений»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21E3" w:rsidRPr="00505DF1" w:rsidRDefault="006B21E3" w:rsidP="00D077F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CB263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CB263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Pr="00CB2630" w:rsidRDefault="00CB263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>2990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CB2630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CB2630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21E3" w:rsidRDefault="006B21E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1E3" w:rsidRDefault="006B21E3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366C44" w:rsidTr="00681BFC">
        <w:trPr>
          <w:trHeight w:val="28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E942C3" w:rsidP="00E942C3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366C44"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CB2630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45657,2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26395,2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366C44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366C44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366C44" w:rsidTr="00681BFC">
        <w:trPr>
          <w:trHeight w:val="325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A60BA8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33114,1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366C44" w:rsidTr="00681BFC">
        <w:trPr>
          <w:trHeight w:val="324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6C44" w:rsidRPr="00E009C0" w:rsidRDefault="00366C44" w:rsidP="00DC7A5E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366C44" w:rsidTr="00681BFC">
        <w:trPr>
          <w:trHeight w:val="20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0F0966" w:rsidRDefault="00366C44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E009C0" w:rsidRDefault="00366C44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Pr="00505DF1" w:rsidRDefault="00366C44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6C44" w:rsidRDefault="00366C44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C44" w:rsidRDefault="00366C44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047E03" w:rsidTr="00047E03">
        <w:trPr>
          <w:trHeight w:val="49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7E03" w:rsidRPr="00505DF1" w:rsidRDefault="00047E0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7E03" w:rsidRPr="00505DF1" w:rsidRDefault="00047E03" w:rsidP="00A60BA8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nil"/>
            </w:tcBorders>
            <w:hideMark/>
          </w:tcPr>
          <w:p w:rsidR="00047E03" w:rsidRPr="00505DF1" w:rsidRDefault="00047E03" w:rsidP="00CB2630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ГКДЦ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Pr="00505DF1" w:rsidRDefault="00047E03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Pr="00505DF1" w:rsidRDefault="00047E0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Default="00047E0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047E03" w:rsidRPr="00C10157" w:rsidRDefault="00047E03" w:rsidP="00A60BA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Pr="00505DF1" w:rsidRDefault="00047E03" w:rsidP="00A60BA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Pr="00E009C0" w:rsidRDefault="00047E03" w:rsidP="00A60B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Pr="00E009C0" w:rsidRDefault="00047E03" w:rsidP="00CB2630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8660,5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Default="00047E0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Default="00047E0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Default="00047E0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047E03" w:rsidRDefault="00047E03" w:rsidP="00A60BA8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E03" w:rsidRDefault="00047E03" w:rsidP="00A60BA8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942C3" w:rsidTr="00047E03">
        <w:trPr>
          <w:trHeight w:val="3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E942C3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CB263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82757,5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73539,2</w:t>
            </w:r>
          </w:p>
        </w:tc>
      </w:tr>
      <w:tr w:rsidR="00E942C3" w:rsidTr="00681BFC">
        <w:trPr>
          <w:trHeight w:val="40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Default="00E942C3" w:rsidP="00E942C3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BD16E2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E942C3" w:rsidTr="00681BFC">
        <w:trPr>
          <w:trHeight w:val="34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Default="00E942C3" w:rsidP="00E942C3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E942C3" w:rsidTr="00681BFC">
        <w:trPr>
          <w:trHeight w:val="16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E942C3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E942C3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C15D6A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DC7A5E">
            <w:pPr>
              <w:jc w:val="right"/>
              <w:rPr>
                <w:sz w:val="18"/>
                <w:szCs w:val="18"/>
              </w:rPr>
            </w:pPr>
          </w:p>
        </w:tc>
      </w:tr>
      <w:tr w:rsidR="00E942C3" w:rsidTr="001704D7">
        <w:trPr>
          <w:trHeight w:val="52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170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170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  <w:p w:rsidR="00E942C3" w:rsidRPr="000F0966" w:rsidRDefault="00E942C3" w:rsidP="00170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170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170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CB2630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170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Default="00E942C3" w:rsidP="001704D7">
            <w:pPr>
              <w:spacing w:before="0"/>
              <w:jc w:val="right"/>
              <w:rPr>
                <w:sz w:val="18"/>
                <w:szCs w:val="18"/>
              </w:rPr>
            </w:pPr>
          </w:p>
        </w:tc>
      </w:tr>
      <w:tr w:rsidR="00E942C3" w:rsidTr="00681BFC">
        <w:trPr>
          <w:trHeight w:val="530"/>
        </w:trPr>
        <w:tc>
          <w:tcPr>
            <w:tcW w:w="709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170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418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55089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proofErr w:type="spellStart"/>
            <w:proofErr w:type="gramStart"/>
            <w:r w:rsidR="00550894"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>рганиза</w:t>
            </w:r>
            <w:r w:rsidR="00550894">
              <w:rPr>
                <w:color w:val="000000"/>
                <w:sz w:val="20"/>
                <w:szCs w:val="20"/>
              </w:rPr>
              <w:t>-</w:t>
            </w:r>
            <w:r w:rsidRPr="00E942C3">
              <w:rPr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 досуга жителей города Батайска, проведение праздничных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55089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 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E942C3" w:rsidRPr="00E942C3" w:rsidRDefault="00E942C3" w:rsidP="0055089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CB2630" w:rsidP="00DC7A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942C3" w:rsidRDefault="00E942C3" w:rsidP="00DC7A5E">
            <w:pPr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942C3" w:rsidRDefault="00E942C3" w:rsidP="00DC7A5E">
            <w:pPr>
              <w:jc w:val="right"/>
              <w:rPr>
                <w:sz w:val="18"/>
                <w:szCs w:val="18"/>
              </w:rPr>
            </w:pPr>
            <w:r w:rsidRPr="00E942C3">
              <w:rPr>
                <w:sz w:val="18"/>
                <w:szCs w:val="18"/>
              </w:rPr>
              <w:t>3950,0</w:t>
            </w:r>
          </w:p>
        </w:tc>
      </w:tr>
      <w:tr w:rsidR="00E942C3" w:rsidTr="00681BFC">
        <w:trPr>
          <w:trHeight w:val="468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942C3" w:rsidTr="00681BFC">
        <w:trPr>
          <w:trHeight w:val="576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CB2630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E942C3" w:rsidTr="00681BFC">
        <w:trPr>
          <w:trHeight w:val="25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009C0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942C3" w:rsidTr="00681BFC">
        <w:trPr>
          <w:trHeight w:val="11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lastRenderedPageBreak/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 w:rsidR="00A60BA8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 w:rsidR="00A60BA8"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A60BA8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942C3" w:rsidTr="00681BFC">
        <w:trPr>
          <w:trHeight w:val="11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A60BA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</w:t>
            </w:r>
            <w:r w:rsidR="00A60BA8">
              <w:rPr>
                <w:color w:val="000000"/>
                <w:sz w:val="20"/>
                <w:szCs w:val="20"/>
              </w:rPr>
              <w:t xml:space="preserve"> мастерам народного творчества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42C3" w:rsidRPr="00505DF1" w:rsidRDefault="00E942C3" w:rsidP="00DC7A5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505DF1" w:rsidRDefault="00E942C3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Default="00E942C3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942C3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42C3" w:rsidRPr="00E942C3" w:rsidRDefault="00E942C3" w:rsidP="00DC7A5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3" w:rsidRPr="00E942C3" w:rsidRDefault="00E942C3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60BA8" w:rsidTr="00681BFC">
        <w:trPr>
          <w:trHeight w:val="4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A60BA8" w:rsidRDefault="00A60BA8" w:rsidP="00A60BA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505DF1" w:rsidRDefault="00A60BA8" w:rsidP="00A60BA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505DF1" w:rsidRDefault="00A60BA8" w:rsidP="00550894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505DF1" w:rsidRDefault="00A60BA8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505DF1" w:rsidRDefault="00A60BA8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505DF1" w:rsidRDefault="00A60BA8" w:rsidP="00DC7A5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Default="00A60BA8" w:rsidP="00DC7A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CE75DF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CE75DF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A8" w:rsidRPr="00E942C3" w:rsidRDefault="00A60BA8" w:rsidP="00DC7A5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0978A5">
      <w:footerReference w:type="default" r:id="rId13"/>
      <w:pgSz w:w="16800" w:h="11906" w:orient="landscape"/>
      <w:pgMar w:top="1702" w:right="851" w:bottom="0" w:left="1276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84F" w:rsidRDefault="004D584F">
      <w:pPr>
        <w:spacing w:before="0" w:after="0"/>
      </w:pPr>
      <w:r>
        <w:separator/>
      </w:r>
    </w:p>
  </w:endnote>
  <w:endnote w:type="continuationSeparator" w:id="0">
    <w:p w:rsidR="004D584F" w:rsidRDefault="004D58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03" w:rsidRDefault="00047E03">
    <w:pPr>
      <w:pStyle w:val="afffff7"/>
      <w:jc w:val="right"/>
    </w:pPr>
  </w:p>
  <w:p w:rsidR="00047E03" w:rsidRDefault="00047E03">
    <w:pPr>
      <w:pStyle w:val="afffff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03" w:rsidRDefault="004D584F">
    <w:pPr>
      <w:pStyle w:val="afffff7"/>
      <w:jc w:val="right"/>
    </w:pPr>
    <w:r>
      <w:fldChar w:fldCharType="begin"/>
    </w:r>
    <w:r>
      <w:instrText>PAGE   \* MERGEFORMAT</w:instrText>
    </w:r>
    <w:r>
      <w:fldChar w:fldCharType="separate"/>
    </w:r>
    <w:r w:rsidR="00047E03">
      <w:rPr>
        <w:noProof/>
      </w:rPr>
      <w:t>3</w:t>
    </w:r>
    <w:r>
      <w:rPr>
        <w:noProof/>
      </w:rPr>
      <w:fldChar w:fldCharType="end"/>
    </w:r>
  </w:p>
  <w:p w:rsidR="00047E03" w:rsidRDefault="00047E03">
    <w:pPr>
      <w:pStyle w:val="afffff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03" w:rsidRDefault="004D584F">
    <w:pPr>
      <w:pStyle w:val="afffff7"/>
      <w:jc w:val="right"/>
    </w:pPr>
    <w:r>
      <w:fldChar w:fldCharType="begin"/>
    </w:r>
    <w:r>
      <w:instrText xml:space="preserve"> PAGE </w:instrText>
    </w:r>
    <w:r>
      <w:fldChar w:fldCharType="separate"/>
    </w:r>
    <w:r w:rsidR="00AD0223">
      <w:rPr>
        <w:noProof/>
      </w:rPr>
      <w:t>7</w:t>
    </w:r>
    <w:r>
      <w:rPr>
        <w:noProof/>
      </w:rPr>
      <w:fldChar w:fldCharType="end"/>
    </w:r>
  </w:p>
  <w:p w:rsidR="00047E03" w:rsidRDefault="00047E03">
    <w:pPr>
      <w:pStyle w:val="afff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84F" w:rsidRDefault="004D584F">
      <w:pPr>
        <w:spacing w:before="0" w:after="0"/>
      </w:pPr>
      <w:r>
        <w:separator/>
      </w:r>
    </w:p>
  </w:footnote>
  <w:footnote w:type="continuationSeparator" w:id="0">
    <w:p w:rsidR="004D584F" w:rsidRDefault="004D58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047E03" w:rsidRDefault="004D584F">
        <w:pPr>
          <w:pStyle w:val="affff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2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7E03" w:rsidRDefault="00047E03">
    <w:pPr>
      <w:pStyle w:val="afff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2961"/>
      <w:docPartObj>
        <w:docPartGallery w:val="Page Numbers (Top of Page)"/>
        <w:docPartUnique/>
      </w:docPartObj>
    </w:sdtPr>
    <w:sdtEndPr/>
    <w:sdtContent>
      <w:p w:rsidR="00047E03" w:rsidRDefault="004D584F">
        <w:pPr>
          <w:pStyle w:val="affff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22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47E03" w:rsidRDefault="00047E03">
    <w:pPr>
      <w:pStyle w:val="affff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95F"/>
    <w:rsid w:val="00020BCF"/>
    <w:rsid w:val="00021F12"/>
    <w:rsid w:val="0002373A"/>
    <w:rsid w:val="00035370"/>
    <w:rsid w:val="0003642B"/>
    <w:rsid w:val="00042FED"/>
    <w:rsid w:val="00047E03"/>
    <w:rsid w:val="00052C06"/>
    <w:rsid w:val="00054252"/>
    <w:rsid w:val="000560D7"/>
    <w:rsid w:val="00072E22"/>
    <w:rsid w:val="00076092"/>
    <w:rsid w:val="000811C0"/>
    <w:rsid w:val="0008515C"/>
    <w:rsid w:val="0008542A"/>
    <w:rsid w:val="000923D8"/>
    <w:rsid w:val="000978A5"/>
    <w:rsid w:val="000C0662"/>
    <w:rsid w:val="000E7E5B"/>
    <w:rsid w:val="00105138"/>
    <w:rsid w:val="0012227D"/>
    <w:rsid w:val="00126430"/>
    <w:rsid w:val="0013310E"/>
    <w:rsid w:val="001371A7"/>
    <w:rsid w:val="0014556D"/>
    <w:rsid w:val="0014637A"/>
    <w:rsid w:val="00147A9A"/>
    <w:rsid w:val="00151EF3"/>
    <w:rsid w:val="00161FA8"/>
    <w:rsid w:val="00162F6F"/>
    <w:rsid w:val="001639B9"/>
    <w:rsid w:val="00165FA7"/>
    <w:rsid w:val="001704D7"/>
    <w:rsid w:val="00177290"/>
    <w:rsid w:val="00181C8E"/>
    <w:rsid w:val="00183BEC"/>
    <w:rsid w:val="00184D70"/>
    <w:rsid w:val="001863D9"/>
    <w:rsid w:val="001A0DBA"/>
    <w:rsid w:val="001B3587"/>
    <w:rsid w:val="001B4067"/>
    <w:rsid w:val="001B71C5"/>
    <w:rsid w:val="001C26BB"/>
    <w:rsid w:val="001D5584"/>
    <w:rsid w:val="001E6329"/>
    <w:rsid w:val="001F451B"/>
    <w:rsid w:val="001F70D3"/>
    <w:rsid w:val="002042C9"/>
    <w:rsid w:val="0022502C"/>
    <w:rsid w:val="0023328B"/>
    <w:rsid w:val="0024240F"/>
    <w:rsid w:val="00244058"/>
    <w:rsid w:val="002442BB"/>
    <w:rsid w:val="00247A13"/>
    <w:rsid w:val="00256D71"/>
    <w:rsid w:val="00263336"/>
    <w:rsid w:val="00264A02"/>
    <w:rsid w:val="00264B01"/>
    <w:rsid w:val="00272F20"/>
    <w:rsid w:val="00283C8D"/>
    <w:rsid w:val="00293A07"/>
    <w:rsid w:val="00294520"/>
    <w:rsid w:val="002C6E5D"/>
    <w:rsid w:val="002E20A3"/>
    <w:rsid w:val="002E524E"/>
    <w:rsid w:val="002F0304"/>
    <w:rsid w:val="002F4BBC"/>
    <w:rsid w:val="00300849"/>
    <w:rsid w:val="00304302"/>
    <w:rsid w:val="00324291"/>
    <w:rsid w:val="0033679A"/>
    <w:rsid w:val="00340113"/>
    <w:rsid w:val="0034100A"/>
    <w:rsid w:val="003446C1"/>
    <w:rsid w:val="00346217"/>
    <w:rsid w:val="003476A7"/>
    <w:rsid w:val="00357D12"/>
    <w:rsid w:val="0036098D"/>
    <w:rsid w:val="00365F36"/>
    <w:rsid w:val="00366C44"/>
    <w:rsid w:val="003716AD"/>
    <w:rsid w:val="003720BC"/>
    <w:rsid w:val="00374A66"/>
    <w:rsid w:val="00375FD5"/>
    <w:rsid w:val="003761F5"/>
    <w:rsid w:val="003827C7"/>
    <w:rsid w:val="00385AE3"/>
    <w:rsid w:val="0038673A"/>
    <w:rsid w:val="00390B23"/>
    <w:rsid w:val="003916CB"/>
    <w:rsid w:val="003A733D"/>
    <w:rsid w:val="003B40EF"/>
    <w:rsid w:val="003C0CF3"/>
    <w:rsid w:val="003C20FB"/>
    <w:rsid w:val="003C2554"/>
    <w:rsid w:val="003D04DB"/>
    <w:rsid w:val="003F1CB4"/>
    <w:rsid w:val="00400B65"/>
    <w:rsid w:val="00402B44"/>
    <w:rsid w:val="00404175"/>
    <w:rsid w:val="00414163"/>
    <w:rsid w:val="004220BD"/>
    <w:rsid w:val="00431781"/>
    <w:rsid w:val="0044014D"/>
    <w:rsid w:val="004578C7"/>
    <w:rsid w:val="00460D26"/>
    <w:rsid w:val="00463967"/>
    <w:rsid w:val="00481513"/>
    <w:rsid w:val="0048577D"/>
    <w:rsid w:val="004A4D38"/>
    <w:rsid w:val="004B3208"/>
    <w:rsid w:val="004B7975"/>
    <w:rsid w:val="004C0B5F"/>
    <w:rsid w:val="004C2B76"/>
    <w:rsid w:val="004D584F"/>
    <w:rsid w:val="004E15FA"/>
    <w:rsid w:val="004E4F14"/>
    <w:rsid w:val="004E5F3E"/>
    <w:rsid w:val="004E7F4B"/>
    <w:rsid w:val="004F0033"/>
    <w:rsid w:val="004F1AC6"/>
    <w:rsid w:val="004F290C"/>
    <w:rsid w:val="004F320B"/>
    <w:rsid w:val="004F53D6"/>
    <w:rsid w:val="00505DF1"/>
    <w:rsid w:val="0050706F"/>
    <w:rsid w:val="0051125B"/>
    <w:rsid w:val="005209A9"/>
    <w:rsid w:val="00520BE3"/>
    <w:rsid w:val="00527C70"/>
    <w:rsid w:val="00550894"/>
    <w:rsid w:val="00566811"/>
    <w:rsid w:val="005708ED"/>
    <w:rsid w:val="00571CA4"/>
    <w:rsid w:val="005813E4"/>
    <w:rsid w:val="00581881"/>
    <w:rsid w:val="0058275C"/>
    <w:rsid w:val="005A3087"/>
    <w:rsid w:val="005A63C5"/>
    <w:rsid w:val="005B5AD9"/>
    <w:rsid w:val="005C2567"/>
    <w:rsid w:val="005C6427"/>
    <w:rsid w:val="005C7140"/>
    <w:rsid w:val="005F15BD"/>
    <w:rsid w:val="0060141C"/>
    <w:rsid w:val="00604303"/>
    <w:rsid w:val="0060446B"/>
    <w:rsid w:val="00605367"/>
    <w:rsid w:val="00605C11"/>
    <w:rsid w:val="00613937"/>
    <w:rsid w:val="006217B2"/>
    <w:rsid w:val="00622C86"/>
    <w:rsid w:val="0063153D"/>
    <w:rsid w:val="00632B59"/>
    <w:rsid w:val="006331AC"/>
    <w:rsid w:val="00634922"/>
    <w:rsid w:val="00651EA4"/>
    <w:rsid w:val="00654844"/>
    <w:rsid w:val="006566A4"/>
    <w:rsid w:val="00670C80"/>
    <w:rsid w:val="0067358D"/>
    <w:rsid w:val="00681BFC"/>
    <w:rsid w:val="006857D4"/>
    <w:rsid w:val="006925BE"/>
    <w:rsid w:val="00692FF8"/>
    <w:rsid w:val="006A5E4E"/>
    <w:rsid w:val="006B21E3"/>
    <w:rsid w:val="006B69C0"/>
    <w:rsid w:val="006C30CE"/>
    <w:rsid w:val="006D1033"/>
    <w:rsid w:val="006D1FD5"/>
    <w:rsid w:val="006D6945"/>
    <w:rsid w:val="006E44E9"/>
    <w:rsid w:val="006E4B57"/>
    <w:rsid w:val="006F09BC"/>
    <w:rsid w:val="00700DF7"/>
    <w:rsid w:val="007176C9"/>
    <w:rsid w:val="00720137"/>
    <w:rsid w:val="0072271C"/>
    <w:rsid w:val="00727FEB"/>
    <w:rsid w:val="00734F19"/>
    <w:rsid w:val="00735480"/>
    <w:rsid w:val="00742456"/>
    <w:rsid w:val="00755697"/>
    <w:rsid w:val="00761236"/>
    <w:rsid w:val="0076147B"/>
    <w:rsid w:val="007652FB"/>
    <w:rsid w:val="00765EAE"/>
    <w:rsid w:val="00797311"/>
    <w:rsid w:val="007C228D"/>
    <w:rsid w:val="007C4D37"/>
    <w:rsid w:val="007D465F"/>
    <w:rsid w:val="007D6A95"/>
    <w:rsid w:val="007E20DB"/>
    <w:rsid w:val="007E29B9"/>
    <w:rsid w:val="007E3CD4"/>
    <w:rsid w:val="007F43CD"/>
    <w:rsid w:val="007F4A24"/>
    <w:rsid w:val="007F5E1B"/>
    <w:rsid w:val="008034E1"/>
    <w:rsid w:val="008038CC"/>
    <w:rsid w:val="00810BD0"/>
    <w:rsid w:val="008173F5"/>
    <w:rsid w:val="00820607"/>
    <w:rsid w:val="0082448F"/>
    <w:rsid w:val="008276C6"/>
    <w:rsid w:val="0083313F"/>
    <w:rsid w:val="0083535C"/>
    <w:rsid w:val="00842D48"/>
    <w:rsid w:val="00843467"/>
    <w:rsid w:val="00862FAE"/>
    <w:rsid w:val="00865D75"/>
    <w:rsid w:val="008666FB"/>
    <w:rsid w:val="00870E8C"/>
    <w:rsid w:val="0087187F"/>
    <w:rsid w:val="008775B4"/>
    <w:rsid w:val="00882C53"/>
    <w:rsid w:val="008836DB"/>
    <w:rsid w:val="008864BA"/>
    <w:rsid w:val="00891DF9"/>
    <w:rsid w:val="0089207B"/>
    <w:rsid w:val="00896C2B"/>
    <w:rsid w:val="008A105C"/>
    <w:rsid w:val="008A39E7"/>
    <w:rsid w:val="008A6DE4"/>
    <w:rsid w:val="008B4142"/>
    <w:rsid w:val="008B4AA4"/>
    <w:rsid w:val="008B50DC"/>
    <w:rsid w:val="008B5120"/>
    <w:rsid w:val="008B614D"/>
    <w:rsid w:val="008B69E8"/>
    <w:rsid w:val="008C7E1F"/>
    <w:rsid w:val="008D0799"/>
    <w:rsid w:val="008E189F"/>
    <w:rsid w:val="008F52F1"/>
    <w:rsid w:val="009118D9"/>
    <w:rsid w:val="00915D31"/>
    <w:rsid w:val="00924C56"/>
    <w:rsid w:val="009257DA"/>
    <w:rsid w:val="00925CC1"/>
    <w:rsid w:val="00944ABB"/>
    <w:rsid w:val="00946756"/>
    <w:rsid w:val="009515BD"/>
    <w:rsid w:val="00955D90"/>
    <w:rsid w:val="00963F62"/>
    <w:rsid w:val="00972AB4"/>
    <w:rsid w:val="00976A0A"/>
    <w:rsid w:val="00991409"/>
    <w:rsid w:val="009953DF"/>
    <w:rsid w:val="009968F1"/>
    <w:rsid w:val="009A6085"/>
    <w:rsid w:val="009B6DF3"/>
    <w:rsid w:val="009C0BA7"/>
    <w:rsid w:val="009D2C2D"/>
    <w:rsid w:val="009D673A"/>
    <w:rsid w:val="009F387B"/>
    <w:rsid w:val="00A0037D"/>
    <w:rsid w:val="00A01399"/>
    <w:rsid w:val="00A14375"/>
    <w:rsid w:val="00A15704"/>
    <w:rsid w:val="00A20D28"/>
    <w:rsid w:val="00A224BB"/>
    <w:rsid w:val="00A22BBC"/>
    <w:rsid w:val="00A240BC"/>
    <w:rsid w:val="00A26992"/>
    <w:rsid w:val="00A414C7"/>
    <w:rsid w:val="00A47FAF"/>
    <w:rsid w:val="00A60505"/>
    <w:rsid w:val="00A60BA8"/>
    <w:rsid w:val="00A65F83"/>
    <w:rsid w:val="00A67476"/>
    <w:rsid w:val="00A73ABC"/>
    <w:rsid w:val="00A86E25"/>
    <w:rsid w:val="00A87CF6"/>
    <w:rsid w:val="00A87D02"/>
    <w:rsid w:val="00A928FD"/>
    <w:rsid w:val="00A943EB"/>
    <w:rsid w:val="00AA1338"/>
    <w:rsid w:val="00AB3EF0"/>
    <w:rsid w:val="00AB53EA"/>
    <w:rsid w:val="00AC3027"/>
    <w:rsid w:val="00AC5AEC"/>
    <w:rsid w:val="00AD0223"/>
    <w:rsid w:val="00AD1071"/>
    <w:rsid w:val="00AD15F2"/>
    <w:rsid w:val="00AD568C"/>
    <w:rsid w:val="00AD68B2"/>
    <w:rsid w:val="00AE56D8"/>
    <w:rsid w:val="00B05A4E"/>
    <w:rsid w:val="00B1571A"/>
    <w:rsid w:val="00B51832"/>
    <w:rsid w:val="00B626C9"/>
    <w:rsid w:val="00B7041F"/>
    <w:rsid w:val="00B820B4"/>
    <w:rsid w:val="00B82978"/>
    <w:rsid w:val="00B86609"/>
    <w:rsid w:val="00B9127B"/>
    <w:rsid w:val="00B9789F"/>
    <w:rsid w:val="00BA64DB"/>
    <w:rsid w:val="00BB521B"/>
    <w:rsid w:val="00BB72B6"/>
    <w:rsid w:val="00BC61C9"/>
    <w:rsid w:val="00BD39F5"/>
    <w:rsid w:val="00BD7044"/>
    <w:rsid w:val="00BE5974"/>
    <w:rsid w:val="00BF1025"/>
    <w:rsid w:val="00C07E64"/>
    <w:rsid w:val="00C1266B"/>
    <w:rsid w:val="00C12907"/>
    <w:rsid w:val="00C15D6A"/>
    <w:rsid w:val="00C24604"/>
    <w:rsid w:val="00C25C1A"/>
    <w:rsid w:val="00C2677C"/>
    <w:rsid w:val="00C268D6"/>
    <w:rsid w:val="00C3113D"/>
    <w:rsid w:val="00C36477"/>
    <w:rsid w:val="00C3785B"/>
    <w:rsid w:val="00C412D6"/>
    <w:rsid w:val="00C5383E"/>
    <w:rsid w:val="00C54889"/>
    <w:rsid w:val="00C56A04"/>
    <w:rsid w:val="00C56F3E"/>
    <w:rsid w:val="00C60CC5"/>
    <w:rsid w:val="00C6668B"/>
    <w:rsid w:val="00C7506B"/>
    <w:rsid w:val="00CA2E49"/>
    <w:rsid w:val="00CA377E"/>
    <w:rsid w:val="00CA54D6"/>
    <w:rsid w:val="00CB2630"/>
    <w:rsid w:val="00CC1E26"/>
    <w:rsid w:val="00CC792E"/>
    <w:rsid w:val="00CD4A69"/>
    <w:rsid w:val="00CD6B7A"/>
    <w:rsid w:val="00CD6DA2"/>
    <w:rsid w:val="00CD722F"/>
    <w:rsid w:val="00CE0F31"/>
    <w:rsid w:val="00CE55AF"/>
    <w:rsid w:val="00CE64BD"/>
    <w:rsid w:val="00CF2C6E"/>
    <w:rsid w:val="00D05308"/>
    <w:rsid w:val="00D076CD"/>
    <w:rsid w:val="00D077F4"/>
    <w:rsid w:val="00D13DA7"/>
    <w:rsid w:val="00D14E97"/>
    <w:rsid w:val="00D2042C"/>
    <w:rsid w:val="00D20708"/>
    <w:rsid w:val="00D25955"/>
    <w:rsid w:val="00D25B3A"/>
    <w:rsid w:val="00D27CFE"/>
    <w:rsid w:val="00D50A0B"/>
    <w:rsid w:val="00D54F4F"/>
    <w:rsid w:val="00D5610F"/>
    <w:rsid w:val="00D618D4"/>
    <w:rsid w:val="00D65E2D"/>
    <w:rsid w:val="00D7202C"/>
    <w:rsid w:val="00D74E69"/>
    <w:rsid w:val="00D77E6D"/>
    <w:rsid w:val="00D80748"/>
    <w:rsid w:val="00D863A3"/>
    <w:rsid w:val="00D94811"/>
    <w:rsid w:val="00DA10D4"/>
    <w:rsid w:val="00DA3117"/>
    <w:rsid w:val="00DA484E"/>
    <w:rsid w:val="00DB2011"/>
    <w:rsid w:val="00DC0727"/>
    <w:rsid w:val="00DC7A5E"/>
    <w:rsid w:val="00DD074D"/>
    <w:rsid w:val="00DE236D"/>
    <w:rsid w:val="00DE62E4"/>
    <w:rsid w:val="00DF46CF"/>
    <w:rsid w:val="00DF7AA1"/>
    <w:rsid w:val="00DF7F74"/>
    <w:rsid w:val="00E009C0"/>
    <w:rsid w:val="00E16A5F"/>
    <w:rsid w:val="00E24653"/>
    <w:rsid w:val="00E316AE"/>
    <w:rsid w:val="00E3490D"/>
    <w:rsid w:val="00E475BB"/>
    <w:rsid w:val="00E7541F"/>
    <w:rsid w:val="00E75F14"/>
    <w:rsid w:val="00E93220"/>
    <w:rsid w:val="00E942C3"/>
    <w:rsid w:val="00E97E52"/>
    <w:rsid w:val="00EA1943"/>
    <w:rsid w:val="00EB0170"/>
    <w:rsid w:val="00EC66C2"/>
    <w:rsid w:val="00ED2844"/>
    <w:rsid w:val="00ED38ED"/>
    <w:rsid w:val="00EE2994"/>
    <w:rsid w:val="00EF2CFA"/>
    <w:rsid w:val="00EF58A8"/>
    <w:rsid w:val="00EF766D"/>
    <w:rsid w:val="00F07F13"/>
    <w:rsid w:val="00F17723"/>
    <w:rsid w:val="00F217F9"/>
    <w:rsid w:val="00F25BC4"/>
    <w:rsid w:val="00F429D9"/>
    <w:rsid w:val="00F45AC3"/>
    <w:rsid w:val="00F5145C"/>
    <w:rsid w:val="00F6687D"/>
    <w:rsid w:val="00F7658C"/>
    <w:rsid w:val="00F82459"/>
    <w:rsid w:val="00F86084"/>
    <w:rsid w:val="00F93E2A"/>
    <w:rsid w:val="00FA370E"/>
    <w:rsid w:val="00FA4F45"/>
    <w:rsid w:val="00FB7CA6"/>
    <w:rsid w:val="00FC29E7"/>
    <w:rsid w:val="00FC3F22"/>
    <w:rsid w:val="00FC5921"/>
    <w:rsid w:val="00FC72EB"/>
    <w:rsid w:val="00FC73FA"/>
    <w:rsid w:val="00FC7A58"/>
    <w:rsid w:val="00FD4680"/>
    <w:rsid w:val="00FD7152"/>
    <w:rsid w:val="00FE0FE0"/>
    <w:rsid w:val="00FE3E35"/>
    <w:rsid w:val="00FE5938"/>
    <w:rsid w:val="00FF2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389B-9F2B-4F91-932D-9AB3F0CD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2018-11-15T10:40:00Z</cp:lastPrinted>
  <dcterms:created xsi:type="dcterms:W3CDTF">2020-06-25T14:01:00Z</dcterms:created>
  <dcterms:modified xsi:type="dcterms:W3CDTF">2020-06-25T14:01:00Z</dcterms:modified>
</cp:coreProperties>
</file>